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511F5" w14:textId="77777777" w:rsidR="00860A5F" w:rsidRDefault="00860A5F" w:rsidP="00F004DD">
      <w:pPr>
        <w:jc w:val="right"/>
        <w:rPr>
          <w:rFonts w:ascii="Source Sans Pro" w:hAnsi="Source Sans Pro"/>
          <w:b/>
          <w:bCs/>
        </w:rPr>
      </w:pPr>
    </w:p>
    <w:p w14:paraId="18A719BA" w14:textId="39AF4D83" w:rsidR="00C12D8F" w:rsidRPr="00FF5BE5" w:rsidRDefault="00F004DD" w:rsidP="00F004DD">
      <w:pPr>
        <w:jc w:val="right"/>
        <w:rPr>
          <w:rFonts w:ascii="Source Sans Pro" w:hAnsi="Source Sans Pro"/>
          <w:b/>
          <w:bCs/>
        </w:rPr>
      </w:pPr>
      <w:r w:rsidRPr="00FF5BE5">
        <w:rPr>
          <w:rFonts w:ascii="Source Sans Pro" w:hAnsi="Source Sans Pro"/>
          <w:b/>
          <w:bCs/>
        </w:rPr>
        <w:t xml:space="preserve">Priloga </w:t>
      </w:r>
      <w:r w:rsidR="00B72070">
        <w:rPr>
          <w:rFonts w:ascii="Source Sans Pro" w:hAnsi="Source Sans Pro"/>
          <w:b/>
          <w:bCs/>
        </w:rPr>
        <w:t>4</w:t>
      </w:r>
    </w:p>
    <w:p w14:paraId="432B5C79" w14:textId="77777777" w:rsidR="00860A5F" w:rsidRDefault="00860A5F" w:rsidP="00860A5F">
      <w:pPr>
        <w:jc w:val="center"/>
        <w:rPr>
          <w:rFonts w:ascii="Source Sans Pro" w:hAnsi="Source Sans Pro"/>
          <w:b/>
          <w:iCs/>
        </w:rPr>
      </w:pPr>
    </w:p>
    <w:p w14:paraId="74635ABC" w14:textId="77777777" w:rsidR="00860A5F" w:rsidRDefault="00860A5F" w:rsidP="00860A5F">
      <w:pPr>
        <w:jc w:val="center"/>
        <w:rPr>
          <w:rFonts w:ascii="Source Sans Pro" w:hAnsi="Source Sans Pro"/>
          <w:b/>
          <w:iCs/>
        </w:rPr>
      </w:pPr>
    </w:p>
    <w:p w14:paraId="19D26B05" w14:textId="77777777" w:rsidR="001B003F" w:rsidRDefault="001B003F" w:rsidP="001B003F">
      <w:pPr>
        <w:rPr>
          <w:rFonts w:cs="Arial"/>
          <w:szCs w:val="20"/>
        </w:rPr>
      </w:pPr>
    </w:p>
    <w:p w14:paraId="38606686" w14:textId="77777777" w:rsidR="001B003F" w:rsidRPr="00A25681" w:rsidRDefault="001B003F" w:rsidP="001B003F">
      <w:pPr>
        <w:jc w:val="center"/>
        <w:rPr>
          <w:rFonts w:ascii="Source Sans Pro" w:hAnsi="Source Sans Pro"/>
          <w:b/>
          <w:caps/>
          <w:spacing w:val="5"/>
          <w:kern w:val="28"/>
          <w:sz w:val="28"/>
          <w:szCs w:val="28"/>
          <w:u w:val="single"/>
        </w:rPr>
      </w:pPr>
      <w:r w:rsidRPr="00A25681">
        <w:rPr>
          <w:rFonts w:ascii="Source Sans Pro" w:hAnsi="Source Sans Pro"/>
          <w:b/>
          <w:caps/>
          <w:spacing w:val="5"/>
          <w:kern w:val="28"/>
          <w:sz w:val="28"/>
          <w:szCs w:val="28"/>
          <w:u w:val="single"/>
        </w:rPr>
        <w:t>soglasje podizvajalca</w:t>
      </w:r>
    </w:p>
    <w:p w14:paraId="6549F5FF" w14:textId="77777777" w:rsidR="001B003F" w:rsidRPr="00A25681" w:rsidRDefault="001B003F" w:rsidP="001B003F">
      <w:pPr>
        <w:jc w:val="center"/>
        <w:rPr>
          <w:rFonts w:ascii="Source Sans Pro" w:hAnsi="Source Sans Pro"/>
          <w:b/>
          <w:sz w:val="28"/>
          <w:szCs w:val="28"/>
        </w:rPr>
      </w:pPr>
      <w:r w:rsidRPr="00A25681">
        <w:rPr>
          <w:rFonts w:ascii="Source Sans Pro" w:hAnsi="Source Sans Pro"/>
          <w:b/>
          <w:sz w:val="28"/>
          <w:szCs w:val="28"/>
        </w:rPr>
        <w:t>(za neposredna plačila)</w:t>
      </w:r>
    </w:p>
    <w:p w14:paraId="616F373D" w14:textId="77777777" w:rsidR="001B003F" w:rsidRPr="002977C7" w:rsidRDefault="001B003F" w:rsidP="001B003F">
      <w:pPr>
        <w:rPr>
          <w:rFonts w:ascii="Source Sans Pro" w:hAnsi="Source Sans Pro"/>
          <w:szCs w:val="20"/>
        </w:rPr>
      </w:pPr>
    </w:p>
    <w:p w14:paraId="6F40D9D2" w14:textId="77777777" w:rsidR="001B003F" w:rsidRPr="00A74F24" w:rsidRDefault="001B003F" w:rsidP="001B003F">
      <w:pPr>
        <w:jc w:val="both"/>
        <w:rPr>
          <w:rFonts w:ascii="Source Sans Pro" w:hAnsi="Source Sans Pro" w:cs="Microsoft Sans Serif"/>
        </w:rPr>
      </w:pPr>
      <w:r w:rsidRPr="003336C1">
        <w:rPr>
          <w:rFonts w:ascii="Source Sans Pro" w:hAnsi="Source Sans Pro" w:cs="Calibri"/>
        </w:rPr>
        <w:t xml:space="preserve">za naročnika:  </w:t>
      </w:r>
      <w:r w:rsidRPr="00A74F24">
        <w:rPr>
          <w:rFonts w:ascii="Source Sans Pro" w:hAnsi="Source Sans Pro" w:cs="Microsoft Sans Serif"/>
        </w:rPr>
        <w:t>Javno podjetje OKOLJE Piran,  d.o.o.</w:t>
      </w:r>
      <w:r>
        <w:rPr>
          <w:rFonts w:ascii="Source Sans Pro" w:hAnsi="Source Sans Pro" w:cs="Microsoft Sans Serif"/>
        </w:rPr>
        <w:t>, Arze 1b, 6330 Piran</w:t>
      </w:r>
    </w:p>
    <w:p w14:paraId="25F1489F" w14:textId="77777777" w:rsidR="001B003F" w:rsidRPr="003336C1" w:rsidRDefault="001B003F" w:rsidP="001B003F">
      <w:pPr>
        <w:jc w:val="both"/>
        <w:rPr>
          <w:rFonts w:ascii="Source Sans Pro" w:hAnsi="Source Sans Pro" w:cs="Calibri"/>
        </w:rPr>
      </w:pPr>
    </w:p>
    <w:p w14:paraId="347BD501" w14:textId="77777777" w:rsidR="001B003F" w:rsidRPr="003336C1" w:rsidRDefault="001B003F" w:rsidP="001B003F">
      <w:pPr>
        <w:pStyle w:val="TableHeading"/>
        <w:suppressLineNumbers w:val="0"/>
        <w:jc w:val="left"/>
        <w:rPr>
          <w:rFonts w:ascii="Source Sans Pro" w:hAnsi="Source Sans Pro" w:cs="Calibri"/>
        </w:rPr>
      </w:pPr>
      <w:r w:rsidRPr="003336C1">
        <w:rPr>
          <w:rFonts w:ascii="Source Sans Pro" w:hAnsi="Source Sans Pro" w:cs="Calibri"/>
          <w:bCs w:val="0"/>
          <w:noProof/>
        </w:rPr>
        <w:t xml:space="preserve">Javno naročilo: </w:t>
      </w:r>
      <w:r w:rsidRPr="003336C1">
        <w:rPr>
          <w:rFonts w:ascii="Source Sans Pro" w:hAnsi="Source Sans Pro" w:cs="Calibri"/>
        </w:rPr>
        <w:t>»STORITVE POSREDOVANJA DELOVNE SILE«</w:t>
      </w:r>
    </w:p>
    <w:p w14:paraId="5C96D08E" w14:textId="77777777" w:rsidR="001B003F" w:rsidRPr="002977C7" w:rsidRDefault="001B003F" w:rsidP="001B003F">
      <w:pPr>
        <w:rPr>
          <w:rFonts w:ascii="Source Sans Pro" w:hAnsi="Source Sans Pro"/>
          <w:szCs w:val="20"/>
        </w:rPr>
      </w:pPr>
    </w:p>
    <w:p w14:paraId="20CBC92F" w14:textId="77777777" w:rsidR="001B003F" w:rsidRPr="002977C7" w:rsidRDefault="001B003F" w:rsidP="001B003F">
      <w:pPr>
        <w:rPr>
          <w:rFonts w:ascii="Source Sans Pro" w:hAnsi="Source Sans Pro"/>
          <w:szCs w:val="20"/>
        </w:rPr>
      </w:pPr>
    </w:p>
    <w:p w14:paraId="44F1C247" w14:textId="77777777" w:rsidR="001B003F" w:rsidRPr="002977C7" w:rsidRDefault="001B003F" w:rsidP="001B003F">
      <w:pPr>
        <w:rPr>
          <w:rFonts w:ascii="Source Sans Pro" w:hAnsi="Source Sans Pro"/>
          <w:szCs w:val="20"/>
        </w:rPr>
      </w:pPr>
    </w:p>
    <w:p w14:paraId="09B6EC19" w14:textId="77777777" w:rsidR="001B003F" w:rsidRPr="002977C7" w:rsidRDefault="001B003F" w:rsidP="001B003F">
      <w:pPr>
        <w:spacing w:after="240"/>
        <w:rPr>
          <w:rFonts w:ascii="Source Sans Pro" w:hAnsi="Source Sans Pro"/>
          <w:szCs w:val="20"/>
        </w:rPr>
      </w:pPr>
      <w:r w:rsidRPr="002977C7">
        <w:rPr>
          <w:rFonts w:ascii="Source Sans Pro" w:hAnsi="Source Sans Pro"/>
          <w:szCs w:val="20"/>
        </w:rPr>
        <w:t>Naziv podizvajalca: __________________________________________________________</w:t>
      </w:r>
    </w:p>
    <w:p w14:paraId="498C2770" w14:textId="77777777" w:rsidR="001B003F" w:rsidRPr="002977C7" w:rsidRDefault="001B003F" w:rsidP="001B003F">
      <w:pPr>
        <w:spacing w:after="240"/>
        <w:rPr>
          <w:rFonts w:ascii="Source Sans Pro" w:hAnsi="Source Sans Pro"/>
          <w:szCs w:val="20"/>
        </w:rPr>
      </w:pPr>
      <w:r w:rsidRPr="002977C7">
        <w:rPr>
          <w:rFonts w:ascii="Source Sans Pro" w:hAnsi="Source Sans Pro"/>
          <w:szCs w:val="20"/>
        </w:rPr>
        <w:t xml:space="preserve">Sedež (naslov) podizvajalca: </w:t>
      </w:r>
      <w:r w:rsidRPr="002977C7">
        <w:rPr>
          <w:rFonts w:ascii="Source Sans Pro" w:hAnsi="Source Sans Pro" w:cs="Arial"/>
          <w:szCs w:val="20"/>
        </w:rPr>
        <w:t>__________________________________________________</w:t>
      </w:r>
    </w:p>
    <w:p w14:paraId="20D1E1E9" w14:textId="77777777" w:rsidR="001B003F" w:rsidRPr="002977C7" w:rsidRDefault="001B003F" w:rsidP="001B0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Source Sans Pro" w:hAnsi="Source Sans Pro" w:cs="Arial"/>
          <w:color w:val="000000"/>
          <w:szCs w:val="20"/>
        </w:rPr>
      </w:pPr>
    </w:p>
    <w:p w14:paraId="2ED4628A" w14:textId="77777777" w:rsidR="001B003F" w:rsidRPr="002977C7" w:rsidRDefault="001B003F" w:rsidP="001B003F">
      <w:pPr>
        <w:rPr>
          <w:rFonts w:ascii="Source Sans Pro" w:hAnsi="Source Sans Pro" w:cs="Arial"/>
          <w:szCs w:val="20"/>
        </w:rPr>
      </w:pPr>
    </w:p>
    <w:p w14:paraId="24D51922" w14:textId="67D94872" w:rsidR="001B003F" w:rsidRPr="00A25681" w:rsidRDefault="001B003F" w:rsidP="001B003F">
      <w:pPr>
        <w:jc w:val="both"/>
        <w:rPr>
          <w:rFonts w:ascii="Source Sans Pro" w:hAnsi="Source Sans Pro" w:cs="Arial"/>
        </w:rPr>
      </w:pPr>
      <w:r w:rsidRPr="00A25681">
        <w:rPr>
          <w:rFonts w:ascii="Source Sans Pro" w:hAnsi="Source Sans Pro" w:cs="Arial"/>
          <w:shd w:val="clear" w:color="auto" w:fill="FFFFFF"/>
        </w:rPr>
        <w:t xml:space="preserve">Na podlagi četrte alineje drugega odstavka 94. člena ZJN-3 zahtevamo, da bo naročnik za javno naročilo, katerega predmet je </w:t>
      </w:r>
      <w:r w:rsidRPr="00A25681">
        <w:rPr>
          <w:rFonts w:ascii="Source Sans Pro" w:hAnsi="Source Sans Pro" w:cs="Tahoma"/>
        </w:rPr>
        <w:t>»</w:t>
      </w:r>
      <w:r w:rsidR="00367DC3">
        <w:rPr>
          <w:rFonts w:ascii="Source Sans Pro" w:hAnsi="Source Sans Pro" w:cs="Tahoma"/>
        </w:rPr>
        <w:t>STORITEV POSREDOVANJA DELOVNE SILE</w:t>
      </w:r>
      <w:r w:rsidRPr="00A25681">
        <w:rPr>
          <w:rFonts w:ascii="Calibri" w:hAnsi="Calibri" w:cs="Tahoma"/>
        </w:rPr>
        <w:t>«</w:t>
      </w:r>
      <w:r w:rsidRPr="00A25681">
        <w:rPr>
          <w:rFonts w:ascii="Source Sans Pro" w:hAnsi="Source Sans Pro" w:cs="Arial"/>
          <w:shd w:val="clear" w:color="auto" w:fill="FFFFFF"/>
        </w:rPr>
        <w:t xml:space="preserve">, </w:t>
      </w:r>
      <w:r w:rsidRPr="00A25681">
        <w:rPr>
          <w:rFonts w:ascii="Source Sans Pro" w:hAnsi="Source Sans Pro" w:cs="Arial"/>
        </w:rPr>
        <w:t>namesto ponudnika</w:t>
      </w:r>
    </w:p>
    <w:p w14:paraId="1E31EE64" w14:textId="77777777" w:rsidR="001B003F" w:rsidRPr="00A25681" w:rsidRDefault="001B003F" w:rsidP="001B003F">
      <w:pPr>
        <w:jc w:val="both"/>
        <w:rPr>
          <w:rFonts w:ascii="Source Sans Pro" w:hAnsi="Source Sans Pro" w:cs="Arial"/>
        </w:rPr>
      </w:pPr>
    </w:p>
    <w:p w14:paraId="7C933F47" w14:textId="77777777" w:rsidR="001B003F" w:rsidRDefault="001B003F" w:rsidP="001B003F">
      <w:pPr>
        <w:rPr>
          <w:rFonts w:ascii="Source Sans Pro" w:hAnsi="Source Sans Pro" w:cs="Arial"/>
          <w:szCs w:val="20"/>
        </w:rPr>
      </w:pPr>
    </w:p>
    <w:p w14:paraId="37EF758A" w14:textId="77777777" w:rsidR="001B003F" w:rsidRPr="002977C7" w:rsidRDefault="001B003F" w:rsidP="001B003F">
      <w:pPr>
        <w:rPr>
          <w:rFonts w:ascii="Source Sans Pro" w:hAnsi="Source Sans Pro" w:cs="Arial"/>
          <w:szCs w:val="20"/>
        </w:rPr>
      </w:pPr>
      <w:r>
        <w:rPr>
          <w:rFonts w:ascii="Source Sans Pro" w:hAnsi="Source Sans Pro" w:cs="Arial"/>
          <w:szCs w:val="20"/>
        </w:rPr>
        <w:t>_____________________________________________</w:t>
      </w:r>
      <w:r w:rsidRPr="002977C7">
        <w:rPr>
          <w:rFonts w:ascii="Source Sans Pro" w:hAnsi="Source Sans Pro" w:cs="Arial"/>
          <w:szCs w:val="20"/>
        </w:rPr>
        <w:t>___________________________________</w:t>
      </w:r>
      <w:r w:rsidRPr="002977C7">
        <w:rPr>
          <w:rFonts w:ascii="Source Sans Pro" w:hAnsi="Source Sans Pro"/>
          <w:i/>
          <w:szCs w:val="20"/>
        </w:rPr>
        <w:t xml:space="preserve">(vpiše se naziv ponudnika), </w:t>
      </w:r>
      <w:r w:rsidRPr="002977C7">
        <w:rPr>
          <w:rFonts w:ascii="Source Sans Pro" w:hAnsi="Source Sans Pro" w:cs="Arial"/>
          <w:szCs w:val="20"/>
        </w:rPr>
        <w:t>poravnaval naše terjatve do ponudnika neposredno nam.</w:t>
      </w:r>
    </w:p>
    <w:p w14:paraId="787CF497" w14:textId="77777777" w:rsidR="001B003F" w:rsidRPr="002977C7" w:rsidRDefault="001B003F" w:rsidP="001B003F">
      <w:pPr>
        <w:rPr>
          <w:rFonts w:ascii="Source Sans Pro" w:hAnsi="Source Sans Pro" w:cs="Arial"/>
          <w:szCs w:val="20"/>
        </w:rPr>
      </w:pPr>
    </w:p>
    <w:p w14:paraId="6CC02D4E" w14:textId="77777777" w:rsidR="001B003F" w:rsidRPr="002977C7" w:rsidRDefault="001B003F" w:rsidP="001B003F">
      <w:pPr>
        <w:rPr>
          <w:rFonts w:ascii="Source Sans Pro" w:hAnsi="Source Sans Pro" w:cs="Arial"/>
          <w:szCs w:val="20"/>
        </w:rPr>
      </w:pPr>
    </w:p>
    <w:p w14:paraId="2396EB45" w14:textId="77777777" w:rsidR="001B003F" w:rsidRPr="002977C7" w:rsidRDefault="001B003F" w:rsidP="001B003F">
      <w:pPr>
        <w:rPr>
          <w:rFonts w:ascii="Source Sans Pro" w:hAnsi="Source Sans Pro" w:cs="Arial"/>
          <w:szCs w:val="20"/>
          <w:highlight w:val="yellow"/>
        </w:rPr>
      </w:pPr>
    </w:p>
    <w:p w14:paraId="6FCC7920" w14:textId="77777777" w:rsidR="001B003F" w:rsidRPr="00392B73" w:rsidRDefault="001B003F" w:rsidP="001B003F">
      <w:pPr>
        <w:spacing w:line="360" w:lineRule="auto"/>
        <w:jc w:val="both"/>
        <w:rPr>
          <w:rFonts w:ascii="Calibri" w:hAnsi="Calibri" w:cs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1B003F" w:rsidRPr="00DC7589" w14:paraId="53DF15AF" w14:textId="77777777" w:rsidTr="00A7603F">
        <w:trPr>
          <w:trHeight w:val="241"/>
        </w:trPr>
        <w:tc>
          <w:tcPr>
            <w:tcW w:w="3348" w:type="dxa"/>
          </w:tcPr>
          <w:p w14:paraId="124FB045" w14:textId="77777777" w:rsidR="001B003F" w:rsidRPr="00DC7589" w:rsidRDefault="001B003F" w:rsidP="00A7603F">
            <w:pPr>
              <w:spacing w:before="60" w:after="60"/>
              <w:rPr>
                <w:rFonts w:ascii="Source Sans Pro" w:hAnsi="Source Sans Pro" w:cs="Arial"/>
              </w:rPr>
            </w:pPr>
          </w:p>
          <w:p w14:paraId="162A136C" w14:textId="77777777" w:rsidR="001B003F" w:rsidRPr="00DC7589" w:rsidRDefault="001B003F" w:rsidP="00A7603F">
            <w:pPr>
              <w:spacing w:before="60" w:after="60"/>
              <w:rPr>
                <w:rFonts w:ascii="Source Sans Pro" w:hAnsi="Source Sans Pro" w:cs="Arial"/>
              </w:rPr>
            </w:pPr>
          </w:p>
          <w:p w14:paraId="6737CD3B" w14:textId="77777777" w:rsidR="001B003F" w:rsidRPr="00DC7589" w:rsidRDefault="001B003F" w:rsidP="00A7603F">
            <w:pPr>
              <w:spacing w:before="60" w:after="60"/>
              <w:rPr>
                <w:rFonts w:ascii="Source Sans Pro" w:hAnsi="Source Sans Pro" w:cs="Arial"/>
              </w:rPr>
            </w:pPr>
            <w:r w:rsidRPr="00DC7589">
              <w:rPr>
                <w:rFonts w:ascii="Source Sans Pro" w:hAnsi="Source Sans Pro" w:cs="Arial"/>
              </w:rPr>
              <w:t xml:space="preserve">Kraj: </w:t>
            </w:r>
          </w:p>
        </w:tc>
        <w:tc>
          <w:tcPr>
            <w:tcW w:w="1818" w:type="dxa"/>
          </w:tcPr>
          <w:p w14:paraId="62C936B5" w14:textId="77777777" w:rsidR="001B003F" w:rsidRPr="00DC7589" w:rsidRDefault="001B003F" w:rsidP="00A7603F">
            <w:pPr>
              <w:tabs>
                <w:tab w:val="center" w:pos="7020"/>
              </w:tabs>
              <w:spacing w:before="60" w:after="60"/>
              <w:jc w:val="center"/>
              <w:rPr>
                <w:rFonts w:ascii="Source Sans Pro" w:hAnsi="Source Sans Pro" w:cs="Arial"/>
              </w:rPr>
            </w:pPr>
          </w:p>
        </w:tc>
        <w:tc>
          <w:tcPr>
            <w:tcW w:w="4581" w:type="dxa"/>
          </w:tcPr>
          <w:p w14:paraId="5C44BBA2" w14:textId="77777777" w:rsidR="001B003F" w:rsidRPr="00DC7589" w:rsidRDefault="001B003F" w:rsidP="00A7603F">
            <w:pPr>
              <w:tabs>
                <w:tab w:val="center" w:pos="7020"/>
              </w:tabs>
              <w:spacing w:before="60" w:after="60"/>
              <w:rPr>
                <w:rFonts w:ascii="Source Sans Pro" w:hAnsi="Source Sans Pro" w:cs="Arial"/>
              </w:rPr>
            </w:pPr>
            <w:r w:rsidRPr="00DC7589">
              <w:rPr>
                <w:rFonts w:ascii="Source Sans Pro" w:hAnsi="Source Sans Pro" w:cs="Arial"/>
              </w:rPr>
              <w:t xml:space="preserve">              Podpisnik: </w:t>
            </w:r>
          </w:p>
        </w:tc>
      </w:tr>
      <w:tr w:rsidR="001B003F" w:rsidRPr="00DC7589" w14:paraId="0DA66063" w14:textId="77777777" w:rsidTr="00A7603F">
        <w:trPr>
          <w:trHeight w:val="483"/>
        </w:trPr>
        <w:tc>
          <w:tcPr>
            <w:tcW w:w="3348" w:type="dxa"/>
          </w:tcPr>
          <w:p w14:paraId="304FC0A1" w14:textId="77777777" w:rsidR="001B003F" w:rsidRPr="00DC7589" w:rsidRDefault="001B003F" w:rsidP="00A7603F">
            <w:pPr>
              <w:spacing w:before="60" w:after="60"/>
              <w:rPr>
                <w:rFonts w:ascii="Source Sans Pro" w:hAnsi="Source Sans Pro" w:cs="Arial"/>
              </w:rPr>
            </w:pPr>
            <w:r w:rsidRPr="00DC7589">
              <w:rPr>
                <w:rFonts w:ascii="Source Sans Pro" w:hAnsi="Source Sans Pro" w:cs="Arial"/>
              </w:rPr>
              <w:t>Datum</w:t>
            </w:r>
            <w:r w:rsidRPr="00DC7589">
              <w:rPr>
                <w:rFonts w:ascii="Source Sans Pro" w:hAnsi="Source Sans Pro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0" w:name="Besedilo22"/>
            <w:r w:rsidRPr="00DC7589">
              <w:rPr>
                <w:rFonts w:ascii="Source Sans Pro" w:hAnsi="Source Sans Pro" w:cs="Arial"/>
              </w:rPr>
              <w:instrText xml:space="preserve"> FORMTEXT </w:instrText>
            </w:r>
            <w:r w:rsidR="00000000">
              <w:rPr>
                <w:rFonts w:ascii="Source Sans Pro" w:hAnsi="Source Sans Pro" w:cs="Arial"/>
              </w:rPr>
            </w:r>
            <w:r w:rsidR="00000000">
              <w:rPr>
                <w:rFonts w:ascii="Source Sans Pro" w:hAnsi="Source Sans Pro" w:cs="Arial"/>
              </w:rPr>
              <w:fldChar w:fldCharType="separate"/>
            </w:r>
            <w:r w:rsidRPr="00DC7589">
              <w:rPr>
                <w:rFonts w:ascii="Source Sans Pro" w:hAnsi="Source Sans Pro" w:cs="Arial"/>
              </w:rPr>
              <w:fldChar w:fldCharType="end"/>
            </w:r>
            <w:bookmarkEnd w:id="0"/>
            <w:r w:rsidRPr="00DC7589">
              <w:rPr>
                <w:rFonts w:ascii="Source Sans Pro" w:hAnsi="Source Sans Pro" w:cs="Arial"/>
              </w:rPr>
              <w:t xml:space="preserve">: </w:t>
            </w:r>
          </w:p>
        </w:tc>
        <w:tc>
          <w:tcPr>
            <w:tcW w:w="1818" w:type="dxa"/>
          </w:tcPr>
          <w:p w14:paraId="7E9DA319" w14:textId="77777777" w:rsidR="001B003F" w:rsidRPr="00DC7589" w:rsidRDefault="001B003F" w:rsidP="00A7603F">
            <w:pPr>
              <w:spacing w:before="60" w:after="60"/>
              <w:jc w:val="center"/>
              <w:rPr>
                <w:rFonts w:ascii="Source Sans Pro" w:hAnsi="Source Sans Pro" w:cs="Arial"/>
              </w:rPr>
            </w:pPr>
            <w:r w:rsidRPr="00DC7589">
              <w:rPr>
                <w:rFonts w:ascii="Source Sans Pro" w:hAnsi="Source Sans Pro" w:cs="Arial"/>
              </w:rPr>
              <w:t>Žig</w:t>
            </w:r>
          </w:p>
        </w:tc>
        <w:tc>
          <w:tcPr>
            <w:tcW w:w="4581" w:type="dxa"/>
          </w:tcPr>
          <w:p w14:paraId="0086E248" w14:textId="77777777" w:rsidR="001B003F" w:rsidRPr="00DC7589" w:rsidRDefault="001B003F" w:rsidP="00A7603F">
            <w:pPr>
              <w:spacing w:before="60" w:after="60"/>
              <w:jc w:val="center"/>
              <w:rPr>
                <w:rFonts w:ascii="Source Sans Pro" w:hAnsi="Source Sans Pro" w:cs="Arial"/>
              </w:rPr>
            </w:pPr>
            <w:r w:rsidRPr="00DC7589">
              <w:rPr>
                <w:rFonts w:ascii="Source Sans Pro" w:hAnsi="Source Sans Pro" w:cs="Arial"/>
              </w:rPr>
              <w:t>________________________</w:t>
            </w:r>
          </w:p>
          <w:p w14:paraId="51A3A2B8" w14:textId="77777777" w:rsidR="001B003F" w:rsidRPr="00DC7589" w:rsidRDefault="001B003F" w:rsidP="00A7603F">
            <w:pPr>
              <w:spacing w:before="60" w:after="60"/>
              <w:jc w:val="center"/>
              <w:rPr>
                <w:rFonts w:ascii="Source Sans Pro" w:hAnsi="Source Sans Pro" w:cs="Arial"/>
              </w:rPr>
            </w:pPr>
            <w:r w:rsidRPr="00DC7589">
              <w:rPr>
                <w:rFonts w:ascii="Source Sans Pro" w:hAnsi="Source Sans Pro" w:cs="Arial"/>
              </w:rPr>
              <w:t>podpis</w:t>
            </w:r>
          </w:p>
        </w:tc>
      </w:tr>
    </w:tbl>
    <w:p w14:paraId="42CC785A" w14:textId="77777777" w:rsidR="001B003F" w:rsidRPr="007817F2" w:rsidRDefault="001B003F" w:rsidP="001B003F">
      <w:pPr>
        <w:pStyle w:val="Heading2"/>
        <w:rPr>
          <w:rFonts w:asciiTheme="minorHAnsi" w:hAnsiTheme="minorHAnsi" w:cs="Arial"/>
        </w:rPr>
      </w:pPr>
    </w:p>
    <w:p w14:paraId="3931EBFD" w14:textId="77777777" w:rsidR="001B003F" w:rsidRDefault="001B003F" w:rsidP="001B003F">
      <w:pPr>
        <w:rPr>
          <w:rFonts w:ascii="Calibri" w:hAnsi="Calibri" w:cs="Tahoma"/>
          <w:b/>
          <w:color w:val="1F3864"/>
          <w:sz w:val="28"/>
          <w:szCs w:val="28"/>
        </w:rPr>
      </w:pPr>
    </w:p>
    <w:p w14:paraId="0D4A4563" w14:textId="77777777" w:rsidR="001B003F" w:rsidRDefault="001B003F" w:rsidP="001B003F">
      <w:pPr>
        <w:rPr>
          <w:rFonts w:ascii="Source Sans Pro" w:hAnsi="Source Sans Pro"/>
        </w:rPr>
      </w:pPr>
    </w:p>
    <w:p w14:paraId="755490FF" w14:textId="77777777" w:rsidR="001B003F" w:rsidRPr="00AA1D0F" w:rsidRDefault="001B003F" w:rsidP="001B003F">
      <w:pPr>
        <w:rPr>
          <w:rFonts w:ascii="Source Sans Pro" w:hAnsi="Source Sans Pro"/>
        </w:rPr>
      </w:pPr>
    </w:p>
    <w:p w14:paraId="52FD12D0" w14:textId="77777777" w:rsidR="00B55720" w:rsidRPr="00DC0B45" w:rsidRDefault="00B55720" w:rsidP="001B003F">
      <w:pPr>
        <w:jc w:val="center"/>
        <w:rPr>
          <w:rFonts w:ascii="Source Sans Pro" w:hAnsi="Source Sans Pro" w:cs="Arial"/>
        </w:rPr>
      </w:pPr>
    </w:p>
    <w:sectPr w:rsidR="00B55720" w:rsidRPr="00DC0B45" w:rsidSect="00803CF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EF96B" w14:textId="77777777" w:rsidR="00467757" w:rsidRDefault="00467757" w:rsidP="00A05ABC">
      <w:r>
        <w:separator/>
      </w:r>
    </w:p>
  </w:endnote>
  <w:endnote w:type="continuationSeparator" w:id="0">
    <w:p w14:paraId="7F6442D2" w14:textId="77777777" w:rsidR="00467757" w:rsidRDefault="00467757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EE"/>
    <w:family w:val="roman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altName w:val="Century Schoolbook"/>
    <w:charset w:val="00"/>
    <w:family w:val="roman"/>
    <w:pitch w:val="variable"/>
    <w:sig w:usb0="00000287" w:usb1="00000000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ource Sans Pro">
    <w:panose1 w:val="020B05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 Semibold">
    <w:panose1 w:val="020B06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5374340"/>
      <w:docPartObj>
        <w:docPartGallery w:val="Page Numbers (Bottom of Page)"/>
        <w:docPartUnique/>
      </w:docPartObj>
    </w:sdtPr>
    <w:sdtContent>
      <w:p w14:paraId="4753E6CE" w14:textId="01CFBA7E" w:rsidR="00BF7797" w:rsidRDefault="00BF779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2D6F709" w14:textId="77777777" w:rsidR="00FE2B1E" w:rsidRDefault="00FE2B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63DD6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1" w:name="_Hlk26946328"/>
    <w:bookmarkStart w:id="2" w:name="_Hlk26946329"/>
    <w:r w:rsidRPr="00803CFB">
      <w:rPr>
        <w:rFonts w:ascii="Source Sans Pro" w:hAnsi="Source Sans Pro" w:cs="Source Sans Pro"/>
        <w:color w:val="575756"/>
        <w:sz w:val="16"/>
        <w:szCs w:val="16"/>
      </w:rPr>
      <w:t>Javno podjetje OKOLJE Piran, d.o.o. - Azienda pubblica OKOLJE Pirano, s.r.l.</w:t>
    </w:r>
  </w:p>
  <w:p w14:paraId="175EF7F6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r w:rsidRPr="00803CFB">
      <w:rPr>
        <w:rFonts w:ascii="Source Sans Pro" w:hAnsi="Source Sans Pro" w:cs="Source Sans Pro"/>
        <w:color w:val="575756"/>
        <w:sz w:val="16"/>
        <w:szCs w:val="16"/>
      </w:rPr>
      <w:t>Arze-Arse 1</w:t>
    </w:r>
    <w:r w:rsidR="00754264"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6330 Piran-Pirano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="003734D1"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 w:rsidR="003734D1"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315B5B34" w14:textId="77777777" w:rsidR="00803CFB" w:rsidRPr="00864A4E" w:rsidRDefault="00803CFB" w:rsidP="00864A4E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 je vpisana v sodni register pri Okrožnem sodišču v Kopru pod vložno št.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 osnovnega kapitala:</w:t>
    </w:r>
    <w:r w:rsidR="00FE2B1E"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="00FE2B1E"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2.458.988,50 </w:t>
    </w:r>
    <w:r w:rsidR="00FE2B1E"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 št.: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ID št. za DDV: SI73819174</w:t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5CA65" w14:textId="77777777" w:rsidR="00467757" w:rsidRDefault="00467757" w:rsidP="00A05ABC">
      <w:r>
        <w:separator/>
      </w:r>
    </w:p>
  </w:footnote>
  <w:footnote w:type="continuationSeparator" w:id="0">
    <w:p w14:paraId="1AD99305" w14:textId="77777777" w:rsidR="00467757" w:rsidRDefault="00467757" w:rsidP="00A05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91F64" w14:textId="77777777" w:rsidR="00C07F65" w:rsidRDefault="00000000" w:rsidP="00C3231A">
    <w:pPr>
      <w:jc w:val="right"/>
      <w:rPr>
        <w:rFonts w:ascii="Arial" w:hAnsi="Arial" w:cs="Arial"/>
        <w:b/>
        <w:sz w:val="16"/>
        <w:szCs w:val="16"/>
      </w:rPr>
    </w:pPr>
  </w:p>
  <w:p w14:paraId="7FD60216" w14:textId="77777777" w:rsidR="008045D5" w:rsidRDefault="00000000" w:rsidP="006E73BD">
    <w:pPr>
      <w:jc w:val="right"/>
      <w:rPr>
        <w:rFonts w:ascii="Arial" w:hAnsi="Arial" w:cs="Arial"/>
        <w:b/>
        <w:sz w:val="16"/>
        <w:szCs w:val="16"/>
      </w:rPr>
    </w:pPr>
  </w:p>
  <w:p w14:paraId="501B0020" w14:textId="77777777" w:rsidR="008045D5" w:rsidRPr="004866F6" w:rsidRDefault="00000000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4FC6F" w14:textId="77777777" w:rsidR="00803CFB" w:rsidRPr="00803CFB" w:rsidRDefault="00803CFB" w:rsidP="00803CFB">
    <w:pPr>
      <w:pStyle w:val="Header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675AB062" wp14:editId="1D2D98B0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</w:r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</w:rPr>
    </w:lvl>
  </w:abstractNum>
  <w:abstractNum w:abstractNumId="4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</w:r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</w:rPr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</w:rPr>
    </w:lvl>
  </w:abstractNum>
  <w:abstractNum w:abstractNumId="8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</w:rPr>
    </w:lvl>
  </w:abstractNum>
  <w:abstractNum w:abstractNumId="9" w15:restartNumberingAfterBreak="0">
    <w:nsid w:val="00000011"/>
    <w:multiLevelType w:val="singleLevel"/>
    <w:tmpl w:val="00000011"/>
    <w:name w:val="WW8Num18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/>
      </w:rPr>
    </w:lvl>
  </w:abstractNum>
  <w:abstractNum w:abstractNumId="10" w15:restartNumberingAfterBreak="0">
    <w:nsid w:val="00000018"/>
    <w:multiLevelType w:val="singleLevel"/>
    <w:tmpl w:val="00000018"/>
    <w:name w:val="WW8Num25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/>
      </w:rPr>
    </w:lvl>
  </w:abstractNum>
  <w:abstractNum w:abstractNumId="11" w15:restartNumberingAfterBreak="0">
    <w:nsid w:val="06A341DB"/>
    <w:multiLevelType w:val="hybridMultilevel"/>
    <w:tmpl w:val="D8640B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640DDF"/>
    <w:multiLevelType w:val="hybridMultilevel"/>
    <w:tmpl w:val="1BF02F30"/>
    <w:lvl w:ilvl="0" w:tplc="FFFFFFFF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FFFFFFFF">
      <w:numFmt w:val="bullet"/>
      <w:lvlText w:val=""/>
      <w:lvlJc w:val="left"/>
      <w:pPr>
        <w:ind w:left="1425" w:hanging="705"/>
      </w:pPr>
      <w:rPr>
        <w:rFonts w:ascii="Symbol" w:eastAsia="Times New Roman" w:hAnsi="Symbol" w:cs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8AB588D"/>
    <w:multiLevelType w:val="hybridMultilevel"/>
    <w:tmpl w:val="F6328046"/>
    <w:lvl w:ilvl="0" w:tplc="620A8DD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C30A2B"/>
    <w:multiLevelType w:val="hybridMultilevel"/>
    <w:tmpl w:val="A3A45202"/>
    <w:lvl w:ilvl="0" w:tplc="00000003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155842"/>
    <w:multiLevelType w:val="hybridMultilevel"/>
    <w:tmpl w:val="6C80DC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51157F"/>
    <w:multiLevelType w:val="hybridMultilevel"/>
    <w:tmpl w:val="BD7EFA04"/>
    <w:lvl w:ilvl="0" w:tplc="39BA1E90">
      <w:start w:val="8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AFC7ADC"/>
    <w:multiLevelType w:val="hybridMultilevel"/>
    <w:tmpl w:val="5C8CF0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18241B"/>
    <w:multiLevelType w:val="hybridMultilevel"/>
    <w:tmpl w:val="A0A68862"/>
    <w:lvl w:ilvl="0" w:tplc="470ADBB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830B69"/>
    <w:multiLevelType w:val="hybridMultilevel"/>
    <w:tmpl w:val="B80E7D78"/>
    <w:lvl w:ilvl="0" w:tplc="470ADBB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AC7AAC"/>
    <w:multiLevelType w:val="multilevel"/>
    <w:tmpl w:val="13FE72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55B13603"/>
    <w:multiLevelType w:val="hybridMultilevel"/>
    <w:tmpl w:val="A7A88434"/>
    <w:lvl w:ilvl="0" w:tplc="470ADBB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D911D1"/>
    <w:multiLevelType w:val="hybridMultilevel"/>
    <w:tmpl w:val="55E0F74A"/>
    <w:lvl w:ilvl="0" w:tplc="470ADBB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8E5FD8"/>
    <w:multiLevelType w:val="hybridMultilevel"/>
    <w:tmpl w:val="3D58CD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D34F4D"/>
    <w:multiLevelType w:val="hybridMultilevel"/>
    <w:tmpl w:val="839C8F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347165"/>
    <w:multiLevelType w:val="hybridMultilevel"/>
    <w:tmpl w:val="E4DA20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782463"/>
    <w:multiLevelType w:val="hybridMultilevel"/>
    <w:tmpl w:val="20D889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DB6FDA"/>
    <w:multiLevelType w:val="hybridMultilevel"/>
    <w:tmpl w:val="B86A57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E90863"/>
    <w:multiLevelType w:val="hybridMultilevel"/>
    <w:tmpl w:val="82BCCE3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6244692">
    <w:abstractNumId w:val="19"/>
  </w:num>
  <w:num w:numId="2" w16cid:durableId="1604454211">
    <w:abstractNumId w:val="18"/>
  </w:num>
  <w:num w:numId="3" w16cid:durableId="1011641515">
    <w:abstractNumId w:val="22"/>
  </w:num>
  <w:num w:numId="4" w16cid:durableId="1523324359">
    <w:abstractNumId w:val="13"/>
  </w:num>
  <w:num w:numId="5" w16cid:durableId="1431393958">
    <w:abstractNumId w:val="12"/>
  </w:num>
  <w:num w:numId="6" w16cid:durableId="2121217615">
    <w:abstractNumId w:val="21"/>
  </w:num>
  <w:num w:numId="7" w16cid:durableId="1936133559">
    <w:abstractNumId w:val="25"/>
  </w:num>
  <w:num w:numId="8" w16cid:durableId="551959946">
    <w:abstractNumId w:val="11"/>
  </w:num>
  <w:num w:numId="9" w16cid:durableId="1216700364">
    <w:abstractNumId w:val="24"/>
  </w:num>
  <w:num w:numId="10" w16cid:durableId="664554412">
    <w:abstractNumId w:val="16"/>
  </w:num>
  <w:num w:numId="11" w16cid:durableId="362247516">
    <w:abstractNumId w:val="0"/>
  </w:num>
  <w:num w:numId="12" w16cid:durableId="665399101">
    <w:abstractNumId w:val="1"/>
  </w:num>
  <w:num w:numId="13" w16cid:durableId="265819823">
    <w:abstractNumId w:val="2"/>
  </w:num>
  <w:num w:numId="14" w16cid:durableId="2027633704">
    <w:abstractNumId w:val="3"/>
  </w:num>
  <w:num w:numId="15" w16cid:durableId="1705868729">
    <w:abstractNumId w:val="4"/>
  </w:num>
  <w:num w:numId="16" w16cid:durableId="369494521">
    <w:abstractNumId w:val="5"/>
  </w:num>
  <w:num w:numId="17" w16cid:durableId="2067679371">
    <w:abstractNumId w:val="6"/>
  </w:num>
  <w:num w:numId="18" w16cid:durableId="1518545406">
    <w:abstractNumId w:val="7"/>
  </w:num>
  <w:num w:numId="19" w16cid:durableId="1670331180">
    <w:abstractNumId w:val="8"/>
  </w:num>
  <w:num w:numId="20" w16cid:durableId="1694572729">
    <w:abstractNumId w:val="9"/>
  </w:num>
  <w:num w:numId="21" w16cid:durableId="1422609037">
    <w:abstractNumId w:val="10"/>
  </w:num>
  <w:num w:numId="22" w16cid:durableId="1293440263">
    <w:abstractNumId w:val="14"/>
  </w:num>
  <w:num w:numId="23" w16cid:durableId="1057361578">
    <w:abstractNumId w:val="27"/>
  </w:num>
  <w:num w:numId="24" w16cid:durableId="1510025341">
    <w:abstractNumId w:val="20"/>
  </w:num>
  <w:num w:numId="25" w16cid:durableId="1912622085">
    <w:abstractNumId w:val="17"/>
  </w:num>
  <w:num w:numId="26" w16cid:durableId="404298535">
    <w:abstractNumId w:val="26"/>
  </w:num>
  <w:num w:numId="27" w16cid:durableId="1913807391">
    <w:abstractNumId w:val="28"/>
  </w:num>
  <w:num w:numId="28" w16cid:durableId="2134134428">
    <w:abstractNumId w:val="15"/>
  </w:num>
  <w:num w:numId="29" w16cid:durableId="212954031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720"/>
    <w:rsid w:val="00020E5B"/>
    <w:rsid w:val="00056969"/>
    <w:rsid w:val="0006670B"/>
    <w:rsid w:val="00076B89"/>
    <w:rsid w:val="000F4055"/>
    <w:rsid w:val="00185F4B"/>
    <w:rsid w:val="001B003F"/>
    <w:rsid w:val="001B54FE"/>
    <w:rsid w:val="00296D03"/>
    <w:rsid w:val="002C7B64"/>
    <w:rsid w:val="003236B1"/>
    <w:rsid w:val="0033011D"/>
    <w:rsid w:val="0036526B"/>
    <w:rsid w:val="00367DC3"/>
    <w:rsid w:val="003734D1"/>
    <w:rsid w:val="003D1D53"/>
    <w:rsid w:val="00422735"/>
    <w:rsid w:val="00467757"/>
    <w:rsid w:val="00480D81"/>
    <w:rsid w:val="00496365"/>
    <w:rsid w:val="004A44B3"/>
    <w:rsid w:val="00515983"/>
    <w:rsid w:val="00524004"/>
    <w:rsid w:val="00546255"/>
    <w:rsid w:val="00585CAF"/>
    <w:rsid w:val="00611979"/>
    <w:rsid w:val="0063725A"/>
    <w:rsid w:val="00647277"/>
    <w:rsid w:val="006A2754"/>
    <w:rsid w:val="007028B5"/>
    <w:rsid w:val="007059DF"/>
    <w:rsid w:val="00726FAD"/>
    <w:rsid w:val="00743145"/>
    <w:rsid w:val="00754264"/>
    <w:rsid w:val="007E3205"/>
    <w:rsid w:val="00803CFB"/>
    <w:rsid w:val="00845E55"/>
    <w:rsid w:val="00860A5F"/>
    <w:rsid w:val="00864A4E"/>
    <w:rsid w:val="008A018F"/>
    <w:rsid w:val="00911156"/>
    <w:rsid w:val="00914DB0"/>
    <w:rsid w:val="00941458"/>
    <w:rsid w:val="00986832"/>
    <w:rsid w:val="009A1197"/>
    <w:rsid w:val="009B0BB5"/>
    <w:rsid w:val="00A024C3"/>
    <w:rsid w:val="00A05ABC"/>
    <w:rsid w:val="00A150A6"/>
    <w:rsid w:val="00A42D32"/>
    <w:rsid w:val="00A6104B"/>
    <w:rsid w:val="00A65941"/>
    <w:rsid w:val="00AA1331"/>
    <w:rsid w:val="00AA1D0F"/>
    <w:rsid w:val="00B0515E"/>
    <w:rsid w:val="00B55720"/>
    <w:rsid w:val="00B72070"/>
    <w:rsid w:val="00B93034"/>
    <w:rsid w:val="00BF7797"/>
    <w:rsid w:val="00C067F1"/>
    <w:rsid w:val="00C12D8F"/>
    <w:rsid w:val="00C135F5"/>
    <w:rsid w:val="00C30DD5"/>
    <w:rsid w:val="00CB3C88"/>
    <w:rsid w:val="00CE4F61"/>
    <w:rsid w:val="00CF23BA"/>
    <w:rsid w:val="00D108B8"/>
    <w:rsid w:val="00D61662"/>
    <w:rsid w:val="00DC0B45"/>
    <w:rsid w:val="00DC167A"/>
    <w:rsid w:val="00DD135C"/>
    <w:rsid w:val="00E03789"/>
    <w:rsid w:val="00E13157"/>
    <w:rsid w:val="00E32DA6"/>
    <w:rsid w:val="00EB5B38"/>
    <w:rsid w:val="00EF135F"/>
    <w:rsid w:val="00EF258E"/>
    <w:rsid w:val="00F004DD"/>
    <w:rsid w:val="00F254D0"/>
    <w:rsid w:val="00F64621"/>
    <w:rsid w:val="00FC1312"/>
    <w:rsid w:val="00FE2B1E"/>
    <w:rsid w:val="00FF5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32D001"/>
  <w15:chartTrackingRefBased/>
  <w15:docId w15:val="{78EFC7AA-06BF-423A-9FA4-71E1C9C04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Heading2">
    <w:name w:val="heading 2"/>
    <w:basedOn w:val="Normal"/>
    <w:link w:val="Heading2Char"/>
    <w:qFormat/>
    <w:rsid w:val="001B003F"/>
    <w:pPr>
      <w:keepNext/>
      <w:jc w:val="center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NoSpacing">
    <w:name w:val="No Spacing"/>
    <w:uiPriority w:val="1"/>
    <w:qFormat/>
    <w:rsid w:val="00A05ABC"/>
    <w:rPr>
      <w:sz w:val="22"/>
      <w:szCs w:val="22"/>
      <w:lang w:val="sl-SI"/>
    </w:rPr>
  </w:style>
  <w:style w:type="paragraph" w:styleId="Header">
    <w:name w:val="header"/>
    <w:basedOn w:val="Normal"/>
    <w:link w:val="Head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yperlink">
    <w:name w:val="Hyperlink"/>
    <w:basedOn w:val="DefaultParagraphFont"/>
    <w:uiPriority w:val="99"/>
    <w:unhideWhenUsed/>
    <w:rsid w:val="00C12D8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2D8F"/>
    <w:rPr>
      <w:color w:val="605E5C"/>
      <w:shd w:val="clear" w:color="auto" w:fill="E1DFDD"/>
    </w:rPr>
  </w:style>
  <w:style w:type="paragraph" w:styleId="ListParagraph">
    <w:name w:val="List Paragraph"/>
    <w:aliases w:val="Odstavek seznama_IP,Seznam_IP_1"/>
    <w:basedOn w:val="Normal"/>
    <w:link w:val="ListParagraphChar"/>
    <w:uiPriority w:val="34"/>
    <w:qFormat/>
    <w:rsid w:val="00B55720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ListParagraphChar">
    <w:name w:val="List Paragraph Char"/>
    <w:aliases w:val="Odstavek seznama_IP Char,Seznam_IP_1 Char"/>
    <w:link w:val="ListParagraph"/>
    <w:uiPriority w:val="34"/>
    <w:rsid w:val="00B55720"/>
    <w:rPr>
      <w:rFonts w:ascii="Arial" w:eastAsia="Calibri" w:hAnsi="Arial" w:cs="Times New Roman"/>
      <w:sz w:val="20"/>
      <w:szCs w:val="22"/>
      <w:lang w:val="sl-SI"/>
    </w:rPr>
  </w:style>
  <w:style w:type="table" w:styleId="TableGrid">
    <w:name w:val="Table Grid"/>
    <w:basedOn w:val="TableNormal"/>
    <w:uiPriority w:val="59"/>
    <w:rsid w:val="00B55720"/>
    <w:rPr>
      <w:rFonts w:eastAsiaTheme="minorEastAsia"/>
      <w:sz w:val="22"/>
      <w:szCs w:val="22"/>
      <w:lang w:val="sl-SI"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C067F1"/>
    <w:pPr>
      <w:jc w:val="both"/>
    </w:pPr>
    <w:rPr>
      <w:rFonts w:ascii="Times New Roman" w:hAnsi="Times New Roman"/>
      <w:b/>
      <w:szCs w:val="20"/>
    </w:rPr>
  </w:style>
  <w:style w:type="character" w:customStyle="1" w:styleId="BodyText2Char">
    <w:name w:val="Body Text 2 Char"/>
    <w:basedOn w:val="DefaultParagraphFont"/>
    <w:link w:val="BodyText2"/>
    <w:rsid w:val="00C067F1"/>
    <w:rPr>
      <w:rFonts w:ascii="Times New Roman" w:eastAsia="Times New Roman" w:hAnsi="Times New Roman" w:cs="Times New Roman"/>
      <w:b/>
      <w:szCs w:val="20"/>
      <w:lang w:val="sl-SI" w:eastAsia="sl-SI"/>
    </w:rPr>
  </w:style>
  <w:style w:type="paragraph" w:styleId="BodyText">
    <w:name w:val="Body Text"/>
    <w:aliases w:val="notranji text"/>
    <w:basedOn w:val="Normal"/>
    <w:link w:val="BodyTextChar"/>
    <w:rsid w:val="00C067F1"/>
    <w:pPr>
      <w:spacing w:line="360" w:lineRule="auto"/>
      <w:jc w:val="both"/>
    </w:pPr>
    <w:rPr>
      <w:rFonts w:ascii="Times New Roman" w:hAnsi="Times New Roman"/>
      <w:szCs w:val="20"/>
    </w:rPr>
  </w:style>
  <w:style w:type="character" w:customStyle="1" w:styleId="BodyTextChar">
    <w:name w:val="Body Text Char"/>
    <w:aliases w:val="notranji text Char"/>
    <w:basedOn w:val="DefaultParagraphFont"/>
    <w:link w:val="BodyText"/>
    <w:rsid w:val="00C067F1"/>
    <w:rPr>
      <w:rFonts w:ascii="Times New Roman" w:eastAsia="Times New Roman" w:hAnsi="Times New Roman" w:cs="Times New Roman"/>
      <w:szCs w:val="20"/>
      <w:lang w:val="sl-SI" w:eastAsia="sl-SI"/>
    </w:rPr>
  </w:style>
  <w:style w:type="character" w:customStyle="1" w:styleId="Heading2Char">
    <w:name w:val="Heading 2 Char"/>
    <w:basedOn w:val="DefaultParagraphFont"/>
    <w:link w:val="Heading2"/>
    <w:rsid w:val="001B003F"/>
    <w:rPr>
      <w:rFonts w:ascii="Times New Roman" w:eastAsia="Times New Roman" w:hAnsi="Times New Roman" w:cs="Times New Roman"/>
      <w:b/>
      <w:bCs/>
      <w:sz w:val="28"/>
      <w:szCs w:val="28"/>
      <w:lang w:val="sl-SI" w:eastAsia="sl-SI"/>
    </w:rPr>
  </w:style>
  <w:style w:type="paragraph" w:customStyle="1" w:styleId="TableHeading">
    <w:name w:val="Table Heading"/>
    <w:basedOn w:val="Normal"/>
    <w:rsid w:val="001B003F"/>
    <w:pPr>
      <w:suppressLineNumbers/>
      <w:suppressAutoHyphens/>
      <w:jc w:val="center"/>
    </w:pPr>
    <w:rPr>
      <w:rFonts w:ascii="Mangal" w:eastAsia="Mangal" w:hAnsi="Mangal" w:cs="Mang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1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da\Documents\NMV\NMV2021\STROJ%20ZA%20POMETANJE%20JP\PREDLOGA%20-%20DOPIS%20v1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 - DOPIS v1.2.dotx</Template>
  <TotalTime>3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 Sivič</dc:creator>
  <cp:keywords/>
  <dc:description/>
  <cp:lastModifiedBy>Dževida Sivić</cp:lastModifiedBy>
  <cp:revision>9</cp:revision>
  <cp:lastPrinted>2022-10-28T04:01:00Z</cp:lastPrinted>
  <dcterms:created xsi:type="dcterms:W3CDTF">2022-06-01T11:46:00Z</dcterms:created>
  <dcterms:modified xsi:type="dcterms:W3CDTF">2023-02-15T12:49:00Z</dcterms:modified>
</cp:coreProperties>
</file>